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9973BE" w:rsidRDefault="00D73861" w:rsidP="00296F5E">
      <w:pPr>
        <w:pStyle w:val="Nagwek"/>
        <w:spacing w:line="240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9973BE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sz w:val="24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9973BE">
        <w:rPr>
          <w:rFonts w:ascii="Times New Roman" w:hAnsi="Times New Roman"/>
          <w:sz w:val="24"/>
        </w:rPr>
        <w:tab/>
      </w:r>
    </w:p>
    <w:p w14:paraId="093CF2AF" w14:textId="77777777" w:rsidR="00D73861" w:rsidRPr="009973BE" w:rsidRDefault="00D73861" w:rsidP="00296F5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9973BE" w:rsidRDefault="00B65807" w:rsidP="00296F5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9973BE" w:rsidRDefault="00B65807" w:rsidP="00296F5E">
      <w:pPr>
        <w:tabs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9973BE" w:rsidRDefault="00B65807" w:rsidP="00296F5E">
      <w:pPr>
        <w:tabs>
          <w:tab w:val="center" w:pos="4820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  <w:t>(</w:t>
      </w:r>
      <w:r w:rsidRPr="009973BE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9973BE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9973BE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9973BE" w:rsidRDefault="00B65807" w:rsidP="00296F5E">
      <w:pPr>
        <w:tabs>
          <w:tab w:val="center" w:pos="4820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9973BE">
        <w:rPr>
          <w:rFonts w:ascii="Times New Roman" w:hAnsi="Times New Roman"/>
          <w:i/>
          <w:color w:val="000000" w:themeColor="text1"/>
          <w:sz w:val="24"/>
        </w:rPr>
        <w:t> </w:t>
      </w:r>
      <w:r w:rsidRPr="009973BE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9973BE">
        <w:rPr>
          <w:rFonts w:ascii="Times New Roman" w:hAnsi="Times New Roman"/>
          <w:i/>
          <w:color w:val="000000" w:themeColor="text1"/>
          <w:sz w:val="24"/>
        </w:rPr>
        <w:t> </w:t>
      </w:r>
      <w:r w:rsidRPr="009973BE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9973BE">
        <w:rPr>
          <w:rFonts w:ascii="Times New Roman" w:hAnsi="Times New Roman"/>
          <w:i/>
          <w:color w:val="000000" w:themeColor="text1"/>
          <w:sz w:val="24"/>
        </w:rPr>
        <w:t> (</w:t>
      </w:r>
      <w:r w:rsidRPr="009973BE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9973BE" w:rsidRDefault="00B65807" w:rsidP="00296F5E">
      <w:pPr>
        <w:tabs>
          <w:tab w:val="left" w:leader="dot" w:pos="4820"/>
          <w:tab w:val="righ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REGON</w:t>
      </w:r>
      <w:r w:rsidR="005E3918" w:rsidRPr="009973BE">
        <w:rPr>
          <w:rFonts w:ascii="Times New Roman" w:hAnsi="Times New Roman"/>
          <w:color w:val="000000" w:themeColor="text1"/>
          <w:sz w:val="24"/>
        </w:rPr>
        <w:t>:</w:t>
      </w:r>
      <w:r w:rsidR="002971CB" w:rsidRPr="009973BE">
        <w:rPr>
          <w:rFonts w:ascii="Times New Roman" w:hAnsi="Times New Roman"/>
          <w:color w:val="000000" w:themeColor="text1"/>
          <w:sz w:val="24"/>
        </w:rPr>
        <w:tab/>
        <w:t>, NIP</w:t>
      </w:r>
      <w:r w:rsidR="005E3918" w:rsidRPr="009973BE">
        <w:rPr>
          <w:rFonts w:ascii="Times New Roman" w:hAnsi="Times New Roman"/>
          <w:color w:val="000000" w:themeColor="text1"/>
          <w:sz w:val="24"/>
        </w:rPr>
        <w:t>: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3307645B" w14:textId="1F2CA5F1" w:rsidR="005E3918" w:rsidRPr="009973BE" w:rsidRDefault="00B65807" w:rsidP="00296F5E">
      <w:pPr>
        <w:tabs>
          <w:tab w:val="left" w:leader="dot" w:pos="2793"/>
          <w:tab w:val="left" w:leader="dot" w:pos="5301"/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tel.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3DA1CE5A" w14:textId="77777777" w:rsidR="00B65807" w:rsidRPr="009973BE" w:rsidRDefault="00B65807" w:rsidP="00296F5E">
      <w:pPr>
        <w:tabs>
          <w:tab w:val="left" w:leader="dot" w:pos="2793"/>
          <w:tab w:val="left" w:leader="dot" w:pos="5301"/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adres </w:t>
      </w:r>
      <w:r w:rsidR="005E3918" w:rsidRPr="009973BE">
        <w:rPr>
          <w:rFonts w:ascii="Times New Roman" w:hAnsi="Times New Roman"/>
          <w:color w:val="000000" w:themeColor="text1"/>
          <w:sz w:val="24"/>
        </w:rPr>
        <w:t xml:space="preserve">poczty elektronicznej </w:t>
      </w:r>
      <w:r w:rsidRPr="009973BE">
        <w:rPr>
          <w:rFonts w:ascii="Times New Roman" w:hAnsi="Times New Roman"/>
          <w:color w:val="000000" w:themeColor="text1"/>
          <w:sz w:val="24"/>
        </w:rPr>
        <w:t>e-mail</w:t>
      </w:r>
      <w:r w:rsidR="005E3918" w:rsidRPr="009973BE">
        <w:rPr>
          <w:rFonts w:ascii="Times New Roman" w:hAnsi="Times New Roman"/>
          <w:color w:val="000000" w:themeColor="text1"/>
          <w:sz w:val="24"/>
        </w:rPr>
        <w:t>: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="005E3918" w:rsidRPr="009973BE">
        <w:rPr>
          <w:rFonts w:ascii="Times New Roman" w:hAnsi="Times New Roman"/>
          <w:color w:val="000000" w:themeColor="text1"/>
          <w:sz w:val="24"/>
        </w:rPr>
        <w:t>.,</w:t>
      </w:r>
    </w:p>
    <w:p w14:paraId="655B4F2D" w14:textId="77777777" w:rsidR="00F00D2B" w:rsidRPr="009973BE" w:rsidRDefault="00F00D2B" w:rsidP="00296F5E">
      <w:pPr>
        <w:spacing w:line="240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072FFF3D" w:rsidR="008177A5" w:rsidRPr="009973BE" w:rsidRDefault="00B65807" w:rsidP="00296F5E">
      <w:pPr>
        <w:spacing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9973BE">
        <w:rPr>
          <w:rFonts w:ascii="Times New Roman" w:hAnsi="Times New Roman"/>
          <w:color w:val="000000" w:themeColor="text1"/>
          <w:sz w:val="24"/>
        </w:rPr>
        <w:t>,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9973BE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9973BE">
        <w:rPr>
          <w:rFonts w:ascii="Times New Roman" w:hAnsi="Times New Roman"/>
          <w:sz w:val="24"/>
        </w:rPr>
        <w:t>w</w:t>
      </w:r>
      <w:r w:rsidR="001A4EBD" w:rsidRPr="009973BE">
        <w:rPr>
          <w:rFonts w:ascii="Times New Roman" w:hAnsi="Times New Roman"/>
          <w:sz w:val="24"/>
        </w:rPr>
        <w:t xml:space="preserve"> </w:t>
      </w:r>
      <w:r w:rsidR="001A4EBD" w:rsidRPr="009973BE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9973BE">
        <w:rPr>
          <w:rFonts w:ascii="Times New Roman" w:hAnsi="Times New Roman"/>
          <w:sz w:val="24"/>
        </w:rPr>
        <w:t xml:space="preserve"> ustawy </w:t>
      </w:r>
      <w:r w:rsidR="00296F5E" w:rsidRPr="009973BE">
        <w:rPr>
          <w:rFonts w:ascii="Times New Roman" w:hAnsi="Times New Roman"/>
          <w:sz w:val="24"/>
        </w:rPr>
        <w:t>z </w:t>
      </w:r>
      <w:r w:rsidR="001A4EBD" w:rsidRPr="009973BE">
        <w:rPr>
          <w:rFonts w:ascii="Times New Roman" w:hAnsi="Times New Roman"/>
          <w:sz w:val="24"/>
        </w:rPr>
        <w:t>dnia 11 września 2019 roku - Prawo zamówień publicznych</w:t>
      </w:r>
      <w:r w:rsidR="00884C39" w:rsidRPr="009973BE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9973BE">
        <w:rPr>
          <w:rFonts w:ascii="Times New Roman" w:hAnsi="Times New Roman"/>
          <w:sz w:val="24"/>
        </w:rPr>
        <w:t xml:space="preserve"> </w:t>
      </w:r>
      <w:r w:rsidR="005632E2" w:rsidRPr="009973BE">
        <w:rPr>
          <w:rFonts w:ascii="Times New Roman" w:hAnsi="Times New Roman"/>
          <w:sz w:val="24"/>
        </w:rPr>
        <w:t>na</w:t>
      </w:r>
      <w:r w:rsidR="001A4EBD" w:rsidRPr="009973BE">
        <w:rPr>
          <w:rFonts w:ascii="Times New Roman" w:hAnsi="Times New Roman"/>
          <w:sz w:val="24"/>
        </w:rPr>
        <w:t xml:space="preserve"> </w:t>
      </w:r>
      <w:r w:rsidR="00CD032C" w:rsidRPr="009973BE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7D027C" w:rsidRPr="009973BE">
        <w:rPr>
          <w:rFonts w:ascii="Times New Roman" w:hAnsi="Times New Roman"/>
          <w:b/>
          <w:bCs/>
          <w:color w:val="000000" w:themeColor="text1"/>
          <w:sz w:val="24"/>
        </w:rPr>
        <w:t>Przebudowa dróg gminnych i wewnętrznych w gminie Dukla</w:t>
      </w:r>
      <w:r w:rsidR="00CD032C" w:rsidRPr="009973BE">
        <w:rPr>
          <w:rFonts w:ascii="Times New Roman" w:hAnsi="Times New Roman"/>
          <w:b/>
          <w:bCs/>
          <w:color w:val="000000" w:themeColor="text1"/>
          <w:sz w:val="24"/>
        </w:rPr>
        <w:t>”</w:t>
      </w:r>
      <w:r w:rsidR="007D027C" w:rsidRPr="009973BE">
        <w:rPr>
          <w:rFonts w:ascii="Times New Roman" w:hAnsi="Times New Roman"/>
          <w:bCs/>
          <w:color w:val="000000" w:themeColor="text1"/>
          <w:sz w:val="24"/>
        </w:rPr>
        <w:t>.</w:t>
      </w:r>
    </w:p>
    <w:p w14:paraId="5AE9CBA8" w14:textId="43158E94" w:rsidR="0052230C" w:rsidRPr="009973BE" w:rsidRDefault="003F0077" w:rsidP="00296F5E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9973BE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9973BE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028CE5F4" w14:textId="7CF6251D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asfaltowej na drodze gminnej nr 101 w miejscowości Chyrowa (droga gminna Nr 114532R):</w:t>
      </w:r>
    </w:p>
    <w:p w14:paraId="2A41161E" w14:textId="24430953" w:rsidR="0052230C" w:rsidRPr="009973BE" w:rsidRDefault="007210AF" w:rsidP="009973BE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79FB942F" w14:textId="61721C6E" w:rsidR="004D4A40" w:rsidRPr="009973BE" w:rsidRDefault="003F0077" w:rsidP="009973BE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6D13393A" w14:textId="329D35CA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Położenie nawierzchni asfaltowej na ulicy Nadbrzeżnej w miejscowości Głojsce:</w:t>
      </w:r>
    </w:p>
    <w:p w14:paraId="26B3506A" w14:textId="77777777" w:rsidR="00296F5E" w:rsidRPr="009973BE" w:rsidRDefault="00296F5E" w:rsidP="009973BE">
      <w:pPr>
        <w:pStyle w:val="Akapitzlist"/>
        <w:numPr>
          <w:ilvl w:val="0"/>
          <w:numId w:val="28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820C886" w14:textId="77777777" w:rsidR="00296F5E" w:rsidRPr="009973BE" w:rsidRDefault="00296F5E" w:rsidP="009973BE">
      <w:pPr>
        <w:pStyle w:val="Akapitzlist"/>
        <w:numPr>
          <w:ilvl w:val="0"/>
          <w:numId w:val="28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1F713F4E" w14:textId="214D876B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nawierzchni asfaltowej na drodze wewnętrznej nr 2653 w miejscowości Iwla:</w:t>
      </w:r>
    </w:p>
    <w:p w14:paraId="71FF4E09" w14:textId="77777777" w:rsidR="00296F5E" w:rsidRPr="009973BE" w:rsidRDefault="00296F5E" w:rsidP="009973BE">
      <w:pPr>
        <w:pStyle w:val="Akapitzlist"/>
        <w:numPr>
          <w:ilvl w:val="0"/>
          <w:numId w:val="29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6A61A79A" w14:textId="77777777" w:rsidR="00296F5E" w:rsidRPr="009973BE" w:rsidRDefault="00296F5E" w:rsidP="009973BE">
      <w:pPr>
        <w:pStyle w:val="Akapitzlist"/>
        <w:numPr>
          <w:ilvl w:val="0"/>
          <w:numId w:val="29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04009824" w14:textId="46FB94A9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Wykonanie odcinków nakładki asfaltowej na drodze gminnej „Przylasek” </w:t>
      </w: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br/>
        <w:t>w miejscowości Jasionka:</w:t>
      </w:r>
    </w:p>
    <w:p w14:paraId="68D9C9FD" w14:textId="77777777" w:rsidR="00296F5E" w:rsidRPr="009973BE" w:rsidRDefault="00296F5E" w:rsidP="009973BE">
      <w:pPr>
        <w:pStyle w:val="Akapitzlist"/>
        <w:numPr>
          <w:ilvl w:val="0"/>
          <w:numId w:val="30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62BA609" w14:textId="266DFDFC" w:rsidR="00296F5E" w:rsidRPr="009973BE" w:rsidRDefault="00296F5E" w:rsidP="009973BE">
      <w:pPr>
        <w:pStyle w:val="Akapitzlist"/>
        <w:numPr>
          <w:ilvl w:val="0"/>
          <w:numId w:val="30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1A53BA15" w14:textId="23C937F8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Wykonanie nawierzchni asfaltowej na drodze wewnętrznej nr 665 </w:t>
      </w: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br/>
        <w:t>w miejscowości Lipowica:</w:t>
      </w:r>
    </w:p>
    <w:p w14:paraId="4BCE718B" w14:textId="77777777" w:rsidR="00296F5E" w:rsidRPr="009973BE" w:rsidRDefault="00296F5E" w:rsidP="009973BE">
      <w:pPr>
        <w:pStyle w:val="Akapitzlist"/>
        <w:numPr>
          <w:ilvl w:val="0"/>
          <w:numId w:val="31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9E6CFDD" w14:textId="77777777" w:rsidR="00296F5E" w:rsidRPr="009973BE" w:rsidRDefault="00296F5E" w:rsidP="009973BE">
      <w:pPr>
        <w:pStyle w:val="Akapitzlist"/>
        <w:numPr>
          <w:ilvl w:val="0"/>
          <w:numId w:val="31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lastRenderedPageBreak/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19079319" w14:textId="4E919BCA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Wykonanie nawierzchni asfaltowej na drodze wewnętrznej nr 648 </w:t>
      </w: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br/>
        <w:t>w miejscowości Lipowica:</w:t>
      </w:r>
    </w:p>
    <w:p w14:paraId="1E33C18B" w14:textId="77777777" w:rsidR="00296F5E" w:rsidRPr="009973BE" w:rsidRDefault="00296F5E" w:rsidP="009973BE">
      <w:pPr>
        <w:pStyle w:val="Akapitzlist"/>
        <w:numPr>
          <w:ilvl w:val="0"/>
          <w:numId w:val="32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294A19A" w14:textId="77777777" w:rsidR="00296F5E" w:rsidRPr="009973BE" w:rsidRDefault="00296F5E" w:rsidP="009973BE">
      <w:pPr>
        <w:pStyle w:val="Akapitzlist"/>
        <w:numPr>
          <w:ilvl w:val="0"/>
          <w:numId w:val="32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61A02DB9" w14:textId="68D1B939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nawierzchni asfaltowej w miejscowości Łęki Dukielskie (Myszkowskie) drogi gminnej na działce nr 396:</w:t>
      </w:r>
    </w:p>
    <w:p w14:paraId="7FBB4EA2" w14:textId="77777777" w:rsidR="00296F5E" w:rsidRPr="009973BE" w:rsidRDefault="00296F5E" w:rsidP="009973BE">
      <w:pPr>
        <w:pStyle w:val="Akapitzlist"/>
        <w:numPr>
          <w:ilvl w:val="0"/>
          <w:numId w:val="33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FC4A05A" w14:textId="77777777" w:rsidR="00296F5E" w:rsidRPr="009973BE" w:rsidRDefault="00296F5E" w:rsidP="009973BE">
      <w:pPr>
        <w:pStyle w:val="Akapitzlist"/>
        <w:numPr>
          <w:ilvl w:val="0"/>
          <w:numId w:val="33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51F260EE" w14:textId="40BE7285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bitumicznej na drodze wewnętrznej nr 1143 w miejscowości Nadole:</w:t>
      </w:r>
    </w:p>
    <w:p w14:paraId="0989B59C" w14:textId="77777777" w:rsidR="00296F5E" w:rsidRPr="009973BE" w:rsidRDefault="00296F5E" w:rsidP="009973BE">
      <w:pPr>
        <w:pStyle w:val="Akapitzlist"/>
        <w:numPr>
          <w:ilvl w:val="0"/>
          <w:numId w:val="34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28B8BF58" w14:textId="52DF2884" w:rsidR="00296F5E" w:rsidRPr="009973BE" w:rsidRDefault="00296F5E" w:rsidP="009973BE">
      <w:pPr>
        <w:pStyle w:val="Akapitzlist"/>
        <w:numPr>
          <w:ilvl w:val="0"/>
          <w:numId w:val="34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3F210CDA" w14:textId="5EBCDA5B" w:rsidR="00296F5E" w:rsidRPr="009973BE" w:rsidRDefault="00296F5E" w:rsidP="009973BE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asfaltowej na drodze wewnętrznej nr 315/1 w miejscowości Wietrzno:</w:t>
      </w:r>
    </w:p>
    <w:p w14:paraId="4E458315" w14:textId="77777777" w:rsidR="00296F5E" w:rsidRPr="009973BE" w:rsidRDefault="00296F5E" w:rsidP="009973BE">
      <w:pPr>
        <w:pStyle w:val="Akapitzlist"/>
        <w:numPr>
          <w:ilvl w:val="0"/>
          <w:numId w:val="35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75136A1E" w14:textId="61A8450C" w:rsidR="00296F5E" w:rsidRPr="009973BE" w:rsidRDefault="00296F5E" w:rsidP="009973BE">
      <w:pPr>
        <w:pStyle w:val="Akapitzlist"/>
        <w:numPr>
          <w:ilvl w:val="0"/>
          <w:numId w:val="35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3F98576C" w14:textId="73A9A2DD" w:rsidR="00296F5E" w:rsidRPr="009973BE" w:rsidRDefault="00296F5E" w:rsidP="009973BE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asfaltowej na drodze wewnętrznej nr działki 70 o długości 80</w:t>
      </w:r>
      <w:r w:rsidR="009A733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m w miejscowości Zboiska:</w:t>
      </w:r>
    </w:p>
    <w:p w14:paraId="0BF29621" w14:textId="77777777" w:rsidR="00296F5E" w:rsidRPr="009973BE" w:rsidRDefault="00296F5E" w:rsidP="009973BE">
      <w:pPr>
        <w:pStyle w:val="Akapitzlist"/>
        <w:numPr>
          <w:ilvl w:val="0"/>
          <w:numId w:val="36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03FF6AE7" w14:textId="69DAC05F" w:rsidR="00296F5E" w:rsidRPr="009973BE" w:rsidRDefault="00296F5E" w:rsidP="009973BE">
      <w:pPr>
        <w:pStyle w:val="Akapitzlist"/>
        <w:numPr>
          <w:ilvl w:val="0"/>
          <w:numId w:val="36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3E4D401C" w14:textId="36B343E5" w:rsidR="00296F5E" w:rsidRPr="009973BE" w:rsidRDefault="00296F5E" w:rsidP="009973BE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asfaltowej na drodze wewnętrznej nr 195 w miejscowości Zyndranowa:</w:t>
      </w:r>
    </w:p>
    <w:p w14:paraId="7C822607" w14:textId="77777777" w:rsidR="00296F5E" w:rsidRPr="009973BE" w:rsidRDefault="00296F5E" w:rsidP="009973BE">
      <w:pPr>
        <w:pStyle w:val="Akapitzlist"/>
        <w:numPr>
          <w:ilvl w:val="0"/>
          <w:numId w:val="37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16407525" w14:textId="4BBFB949" w:rsidR="00296F5E" w:rsidRPr="009973BE" w:rsidRDefault="00296F5E" w:rsidP="009973BE">
      <w:pPr>
        <w:pStyle w:val="Akapitzlist"/>
        <w:numPr>
          <w:ilvl w:val="0"/>
          <w:numId w:val="37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48873C11" w14:textId="3A29B11E" w:rsidR="00296F5E" w:rsidRPr="009973BE" w:rsidRDefault="00296F5E" w:rsidP="009973BE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asfaltowej na drodze wewnętrznej, na dz. nr 794/8, 206/59, 206/49 w Dukli:</w:t>
      </w:r>
    </w:p>
    <w:p w14:paraId="67C3B580" w14:textId="77777777" w:rsidR="00296F5E" w:rsidRPr="009973BE" w:rsidRDefault="00296F5E" w:rsidP="009973BE">
      <w:pPr>
        <w:pStyle w:val="Akapitzlist"/>
        <w:numPr>
          <w:ilvl w:val="0"/>
          <w:numId w:val="38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51D342C8" w14:textId="36B72910" w:rsidR="00296F5E" w:rsidRPr="009973BE" w:rsidRDefault="00296F5E" w:rsidP="009973BE">
      <w:pPr>
        <w:pStyle w:val="Akapitzlist"/>
        <w:numPr>
          <w:ilvl w:val="0"/>
          <w:numId w:val="38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5D516884" w14:textId="3DBC98BB" w:rsidR="00296F5E" w:rsidRPr="009973BE" w:rsidRDefault="00296F5E" w:rsidP="009973BE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asfaltowej na drodze wewnętrznej dz. 1129 w miejscowości Teodorówka:</w:t>
      </w:r>
    </w:p>
    <w:p w14:paraId="3B980D80" w14:textId="77777777" w:rsidR="00296F5E" w:rsidRPr="009973BE" w:rsidRDefault="00296F5E" w:rsidP="009973BE">
      <w:pPr>
        <w:pStyle w:val="Akapitzlist"/>
        <w:numPr>
          <w:ilvl w:val="0"/>
          <w:numId w:val="39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12236CBD" w14:textId="1A02A958" w:rsidR="00296F5E" w:rsidRPr="009973BE" w:rsidRDefault="00296F5E" w:rsidP="009973BE">
      <w:pPr>
        <w:pStyle w:val="Akapitzlist"/>
        <w:numPr>
          <w:ilvl w:val="0"/>
          <w:numId w:val="39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26E1F376" w14:textId="77777777" w:rsidR="009973BE" w:rsidRPr="009973BE" w:rsidRDefault="009973BE" w:rsidP="009973BE">
      <w:pPr>
        <w:tabs>
          <w:tab w:val="left" w:pos="426"/>
          <w:tab w:val="right" w:leader="dot" w:pos="9633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</w:p>
    <w:p w14:paraId="0B2FDEAC" w14:textId="77777777" w:rsidR="009973BE" w:rsidRPr="009973BE" w:rsidRDefault="009973BE" w:rsidP="009973BE">
      <w:pPr>
        <w:tabs>
          <w:tab w:val="left" w:pos="426"/>
          <w:tab w:val="right" w:leader="dot" w:pos="9633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</w:p>
    <w:p w14:paraId="0924F867" w14:textId="6DF0A54E" w:rsidR="00296F5E" w:rsidRPr="009973BE" w:rsidRDefault="00296F5E" w:rsidP="009973BE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Wykonanie nakładki asfaltowej na drodze gminnej, na działce nr 392/2 w</w:t>
      </w:r>
      <w:r w:rsidR="009973BE" w:rsidRPr="009973BE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miejscowości Nowa Wieś:</w:t>
      </w:r>
    </w:p>
    <w:p w14:paraId="0D16DAC3" w14:textId="77777777" w:rsidR="00296F5E" w:rsidRPr="009973BE" w:rsidRDefault="00296F5E" w:rsidP="009973BE">
      <w:pPr>
        <w:pStyle w:val="Akapitzlist"/>
        <w:numPr>
          <w:ilvl w:val="0"/>
          <w:numId w:val="40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12BFB91E" w14:textId="5C640829" w:rsidR="00296F5E" w:rsidRPr="009973BE" w:rsidRDefault="00296F5E" w:rsidP="009973BE">
      <w:pPr>
        <w:pStyle w:val="Akapitzlist"/>
        <w:numPr>
          <w:ilvl w:val="0"/>
          <w:numId w:val="40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5190ADC5" w14:textId="77777777" w:rsidR="00296F5E" w:rsidRPr="009973BE" w:rsidRDefault="00296F5E" w:rsidP="009973BE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  <w:szCs w:val="24"/>
        </w:rPr>
        <w:t>Wykonanie nakładki asfaltowej placu utwardzonego przy Szkole Podstawowej w Dukli, na dz. nr 240/1.</w:t>
      </w:r>
    </w:p>
    <w:p w14:paraId="2D45563D" w14:textId="77777777" w:rsidR="00296F5E" w:rsidRPr="009973BE" w:rsidRDefault="00296F5E" w:rsidP="009973BE">
      <w:pPr>
        <w:pStyle w:val="Akapitzlist"/>
        <w:numPr>
          <w:ilvl w:val="0"/>
          <w:numId w:val="41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580A30E9" w14:textId="77777777" w:rsidR="00296F5E" w:rsidRPr="009973BE" w:rsidRDefault="00296F5E" w:rsidP="009973BE">
      <w:pPr>
        <w:pStyle w:val="Akapitzlist"/>
        <w:numPr>
          <w:ilvl w:val="0"/>
          <w:numId w:val="41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7B2B8287" w14:textId="3EE7DC1B" w:rsidR="00296F5E" w:rsidRPr="009973BE" w:rsidRDefault="00296F5E" w:rsidP="009973B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sz w:val="24"/>
          <w:szCs w:val="24"/>
        </w:rPr>
        <w:t xml:space="preserve"> RAZEM pkt 1)</w:t>
      </w:r>
      <w:r w:rsidR="009A733A">
        <w:rPr>
          <w:rFonts w:ascii="Times New Roman" w:hAnsi="Times New Roman"/>
          <w:b/>
          <w:sz w:val="24"/>
          <w:szCs w:val="24"/>
        </w:rPr>
        <w:t>–</w:t>
      </w:r>
      <w:r w:rsidRPr="009973BE">
        <w:rPr>
          <w:rFonts w:ascii="Times New Roman" w:hAnsi="Times New Roman"/>
          <w:b/>
          <w:sz w:val="24"/>
          <w:szCs w:val="24"/>
        </w:rPr>
        <w:t xml:space="preserve">15): </w:t>
      </w:r>
    </w:p>
    <w:p w14:paraId="65320F48" w14:textId="77777777" w:rsidR="00296F5E" w:rsidRPr="009973BE" w:rsidRDefault="00296F5E" w:rsidP="009973BE">
      <w:pPr>
        <w:pStyle w:val="Akapitzlist"/>
        <w:numPr>
          <w:ilvl w:val="0"/>
          <w:numId w:val="27"/>
        </w:numPr>
        <w:spacing w:after="0" w:line="240" w:lineRule="auto"/>
        <w:ind w:left="567" w:hanging="14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C811BA4" w14:textId="77777777" w:rsidR="00296F5E" w:rsidRPr="009973BE" w:rsidRDefault="00296F5E" w:rsidP="009973BE">
      <w:pPr>
        <w:pStyle w:val="Akapitzlist"/>
        <w:numPr>
          <w:ilvl w:val="0"/>
          <w:numId w:val="27"/>
        </w:numPr>
        <w:spacing w:after="0" w:line="240" w:lineRule="auto"/>
        <w:ind w:left="567" w:hanging="14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59E6FB20" w14:textId="60DE8DB1" w:rsidR="00F00D2B" w:rsidRPr="009973BE" w:rsidRDefault="00F00D2B" w:rsidP="009973BE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40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9973BE">
        <w:rPr>
          <w:rFonts w:ascii="Times New Roman" w:hAnsi="Times New Roman"/>
          <w:b/>
          <w:color w:val="000000" w:themeColor="text1"/>
          <w:sz w:val="24"/>
        </w:rPr>
        <w:t>,</w:t>
      </w:r>
      <w:r w:rsidRPr="009973BE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9973BE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9973BE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9973BE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9973BE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9973BE">
        <w:rPr>
          <w:rFonts w:ascii="Times New Roman" w:hAnsi="Times New Roman"/>
          <w:b/>
          <w:color w:val="000000" w:themeColor="text1"/>
          <w:sz w:val="24"/>
        </w:rPr>
        <w:t> </w:t>
      </w:r>
      <w:r w:rsidRPr="009973BE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9973BE">
        <w:rPr>
          <w:rFonts w:ascii="Times New Roman" w:hAnsi="Times New Roman"/>
          <w:b/>
          <w:color w:val="000000" w:themeColor="text1"/>
          <w:sz w:val="24"/>
        </w:rPr>
        <w:t>……</w:t>
      </w:r>
      <w:r w:rsidRPr="009973BE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9973BE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9973BE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9973BE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9973BE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3813E96B" w14:textId="713CEAA3" w:rsidR="00CD032C" w:rsidRPr="009973BE" w:rsidRDefault="00AA5A4E" w:rsidP="00296F5E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40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9973BE">
        <w:rPr>
          <w:rFonts w:ascii="Times New Roman" w:hAnsi="Times New Roman"/>
          <w:b/>
          <w:color w:val="000000" w:themeColor="text1"/>
          <w:sz w:val="24"/>
        </w:rPr>
        <w:t>**</w:t>
      </w:r>
      <w:r w:rsidRPr="009973BE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9973BE">
        <w:rPr>
          <w:rFonts w:ascii="Times New Roman" w:hAnsi="Times New Roman"/>
          <w:i/>
          <w:color w:val="000000" w:themeColor="text1"/>
          <w:sz w:val="24"/>
        </w:rPr>
        <w:t>nazw</w:t>
      </w:r>
      <w:r w:rsidRPr="009973BE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9973BE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9973BE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9973BE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9973BE" w:rsidRDefault="00CD032C" w:rsidP="00296F5E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9973BE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9973BE" w:rsidRDefault="00CD032C" w:rsidP="00296F5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973BE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9973BE" w:rsidRDefault="00CD032C" w:rsidP="00296F5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973BE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9973BE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9973BE" w:rsidRDefault="00CD032C" w:rsidP="00296F5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9973BE" w:rsidRDefault="00CD032C" w:rsidP="00296F5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9973BE" w:rsidRDefault="00CD032C" w:rsidP="00296F5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9973BE" w:rsidRDefault="00F51262" w:rsidP="00296F5E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40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9973BE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9973BE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9973BE">
        <w:rPr>
          <w:rFonts w:ascii="Times New Roman" w:hAnsi="Times New Roman"/>
          <w:color w:val="000000" w:themeColor="text1"/>
          <w:sz w:val="24"/>
        </w:rPr>
        <w:t>ów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9973BE">
        <w:rPr>
          <w:rFonts w:ascii="Times New Roman" w:hAnsi="Times New Roman"/>
          <w:color w:val="000000" w:themeColor="text1"/>
          <w:sz w:val="24"/>
        </w:rPr>
        <w:t>ów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9973BE">
        <w:rPr>
          <w:rFonts w:ascii="Times New Roman" w:hAnsi="Times New Roman"/>
          <w:color w:val="000000" w:themeColor="text1"/>
          <w:sz w:val="24"/>
        </w:rPr>
        <w:t>ch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9973BE">
        <w:rPr>
          <w:rFonts w:ascii="Times New Roman" w:hAnsi="Times New Roman"/>
          <w:color w:val="000000" w:themeColor="text1"/>
          <w:sz w:val="24"/>
        </w:rPr>
        <w:t>warunkach, w </w:t>
      </w:r>
      <w:r w:rsidRPr="009973BE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9973BE" w:rsidRDefault="003A6BB3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9973BE">
        <w:rPr>
          <w:rFonts w:ascii="Times New Roman" w:hAnsi="Times New Roman"/>
          <w:color w:val="000000" w:themeColor="text1"/>
          <w:sz w:val="24"/>
        </w:rPr>
        <w:t>n</w:t>
      </w:r>
      <w:r w:rsidR="00DE431E" w:rsidRPr="009973BE">
        <w:rPr>
          <w:rFonts w:ascii="Times New Roman" w:hAnsi="Times New Roman"/>
          <w:color w:val="000000" w:themeColor="text1"/>
          <w:sz w:val="24"/>
        </w:rPr>
        <w:t>ej</w:t>
      </w:r>
      <w:r w:rsidR="001A4EBD"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9973BE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9973BE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9973BE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9973BE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9973BE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9973BE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>dla</w:t>
      </w:r>
      <w:r w:rsidR="00EC4757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9973BE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9973BE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9973BE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9973BE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9973BE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9973BE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9973BE" w:rsidRDefault="00B65807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9973BE">
        <w:rPr>
          <w:rFonts w:ascii="Times New Roman" w:hAnsi="Times New Roman"/>
          <w:color w:val="000000" w:themeColor="text1"/>
          <w:sz w:val="24"/>
        </w:rPr>
        <w:t>3</w:t>
      </w:r>
      <w:r w:rsidRPr="009973BE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>wraz z</w:t>
      </w:r>
      <w:r w:rsidR="008F2341" w:rsidRPr="009973BE">
        <w:rPr>
          <w:rFonts w:ascii="Times New Roman" w:hAnsi="Times New Roman"/>
          <w:color w:val="000000" w:themeColor="text1"/>
          <w:sz w:val="24"/>
        </w:rPr>
        <w:t> </w:t>
      </w:r>
      <w:r w:rsidR="001A4CCF" w:rsidRPr="009973BE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9973BE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9973BE" w:rsidRDefault="004A3B5B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9973BE">
        <w:rPr>
          <w:rFonts w:ascii="Times New Roman" w:hAnsi="Times New Roman"/>
          <w:color w:val="000000" w:themeColor="text1"/>
          <w:sz w:val="24"/>
        </w:rPr>
        <w:t>akceptujemy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9973BE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9973BE" w:rsidRDefault="00CE3337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lastRenderedPageBreak/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9973BE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9973BE" w:rsidRDefault="00B65807" w:rsidP="00296F5E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9973BE" w:rsidRDefault="00B65807" w:rsidP="00296F5E">
      <w:pPr>
        <w:tabs>
          <w:tab w:val="left" w:leader="dot" w:pos="9072"/>
        </w:tabs>
        <w:spacing w:line="240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9973BE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9973BE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Default="00B65807" w:rsidP="00296F5E">
      <w:pPr>
        <w:tabs>
          <w:tab w:val="left" w:leader="dot" w:pos="9072"/>
        </w:tabs>
        <w:spacing w:line="240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9973BE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9973BE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9F6DA34" w14:textId="396CB4A6" w:rsidR="009A733A" w:rsidRPr="009973BE" w:rsidRDefault="009A733A" w:rsidP="00296F5E">
      <w:pPr>
        <w:tabs>
          <w:tab w:val="left" w:leader="dot" w:pos="9072"/>
        </w:tabs>
        <w:spacing w:line="240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>
        <w:rPr>
          <w:rFonts w:ascii="Times New Roman" w:hAnsi="Times New Roman"/>
          <w:snapToGrid w:val="0"/>
          <w:color w:val="000000" w:themeColor="text1"/>
          <w:sz w:val="24"/>
        </w:rPr>
        <w:t>tel.:…………………………………………………………………………………………..</w:t>
      </w:r>
    </w:p>
    <w:p w14:paraId="5D42EE2C" w14:textId="77777777" w:rsidR="00F76D3C" w:rsidRPr="009973BE" w:rsidRDefault="00E53CC4" w:rsidP="00296F5E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9973BE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04E4903" w:rsidR="00633F8A" w:rsidRPr="009973BE" w:rsidRDefault="00633F8A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76212325" w:rsidR="00633F8A" w:rsidRPr="009973BE" w:rsidRDefault="00633F8A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9973BE" w:rsidRDefault="00633F8A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9973BE" w:rsidRDefault="00E53CC4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r w:rsidR="005632E2" w:rsidRPr="009973BE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9973BE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9973BE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9973BE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9973BE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9973BE" w:rsidRDefault="00F76D3C" w:rsidP="00296F5E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9973BE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9973BE" w:rsidRDefault="007B44CD" w:rsidP="00296F5E">
      <w:pPr>
        <w:tabs>
          <w:tab w:val="num" w:pos="426"/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9973BE" w:rsidRDefault="00B65807" w:rsidP="00296F5E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9973BE" w:rsidRDefault="00B65807" w:rsidP="00296F5E">
      <w:pPr>
        <w:tabs>
          <w:tab w:val="center" w:pos="1260"/>
          <w:tab w:val="center" w:pos="6237"/>
        </w:tabs>
        <w:spacing w:line="240" w:lineRule="auto"/>
        <w:rPr>
          <w:rFonts w:ascii="Times New Roman" w:hAnsi="Times New Roman"/>
          <w:i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i/>
          <w:color w:val="000000" w:themeColor="text1"/>
          <w:sz w:val="24"/>
        </w:rPr>
        <w:t>(data)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9973BE">
        <w:rPr>
          <w:rFonts w:ascii="Times New Roman" w:hAnsi="Times New Roman"/>
          <w:i/>
          <w:color w:val="000000" w:themeColor="text1"/>
          <w:sz w:val="24"/>
        </w:rPr>
        <w:br/>
      </w:r>
      <w:r w:rsidRPr="009973BE">
        <w:rPr>
          <w:rFonts w:ascii="Times New Roman" w:hAnsi="Times New Roman"/>
          <w:i/>
          <w:color w:val="000000" w:themeColor="text1"/>
          <w:sz w:val="24"/>
        </w:rPr>
        <w:tab/>
      </w:r>
      <w:r w:rsidRPr="009973BE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9973BE" w:rsidRDefault="00CC2706" w:rsidP="00296F5E">
      <w:pPr>
        <w:tabs>
          <w:tab w:val="center" w:pos="1260"/>
          <w:tab w:val="center" w:pos="6237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9973BE" w:rsidRDefault="00B65807" w:rsidP="00296F5E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Pr="009973BE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9973BE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9973BE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9973BE">
        <w:rPr>
          <w:rFonts w:ascii="Times New Roman" w:hAnsi="Times New Roman"/>
          <w:b/>
          <w:color w:val="000000" w:themeColor="text1"/>
          <w:sz w:val="24"/>
        </w:rPr>
        <w:t>s</w:t>
      </w:r>
      <w:r w:rsidRPr="009973BE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9973BE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9973BE" w:rsidRDefault="00B65807" w:rsidP="00296F5E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Pr="009973BE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9973BE" w:rsidRDefault="00DE431E" w:rsidP="00296F5E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9973BE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>w</w:t>
      </w:r>
      <w:r w:rsidRPr="009973BE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9973BE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33477" w14:textId="77777777" w:rsidR="0058597A" w:rsidRDefault="0058597A">
      <w:r>
        <w:separator/>
      </w:r>
    </w:p>
  </w:endnote>
  <w:endnote w:type="continuationSeparator" w:id="0">
    <w:p w14:paraId="4AFFA5C7" w14:textId="77777777" w:rsidR="0058597A" w:rsidRDefault="0058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1EEFB39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296F5E" w:rsidRPr="00296F5E">
          <w:rPr>
            <w:rFonts w:ascii="Times New Roman" w:eastAsiaTheme="majorEastAsia" w:hAnsi="Times New Roman"/>
            <w:noProof/>
            <w:szCs w:val="20"/>
          </w:rPr>
          <w:t>4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8ABE7A8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296F5E" w:rsidRPr="00296F5E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8698C" w14:textId="77777777" w:rsidR="0058597A" w:rsidRDefault="0058597A">
      <w:r>
        <w:separator/>
      </w:r>
    </w:p>
  </w:footnote>
  <w:footnote w:type="continuationSeparator" w:id="0">
    <w:p w14:paraId="4DEE465B" w14:textId="77777777" w:rsidR="0058597A" w:rsidRDefault="00585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052FA583" w:rsidR="0052230C" w:rsidRPr="005755FA" w:rsidRDefault="0052230C" w:rsidP="0052230C">
    <w:pPr>
      <w:pStyle w:val="Nagwek"/>
      <w:rPr>
        <w:sz w:val="18"/>
        <w:szCs w:val="18"/>
      </w:rPr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7D027C">
      <w:rPr>
        <w:rFonts w:ascii="Times New Roman" w:hAnsi="Times New Roman"/>
        <w:b/>
        <w:bCs/>
        <w:sz w:val="18"/>
        <w:szCs w:val="18"/>
      </w:rPr>
      <w:t>13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160C09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9A1220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0E0D78"/>
    <w:multiLevelType w:val="hybridMultilevel"/>
    <w:tmpl w:val="C6A2D09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1EA681B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7" w15:restartNumberingAfterBreak="0">
    <w:nsid w:val="1B524AF3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8DD5A64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5F93DF1"/>
    <w:multiLevelType w:val="hybridMultilevel"/>
    <w:tmpl w:val="0590E85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A2B4DF0"/>
    <w:multiLevelType w:val="hybridMultilevel"/>
    <w:tmpl w:val="6ECE4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0F6013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E4263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65C7645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3759AD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5A2346AA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C317C19"/>
    <w:multiLevelType w:val="hybridMultilevel"/>
    <w:tmpl w:val="CDACF93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 w15:restartNumberingAfterBreak="0">
    <w:nsid w:val="5EF3607F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5F0917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EA24AA"/>
    <w:multiLevelType w:val="multilevel"/>
    <w:tmpl w:val="A1129FD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BA3477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F59BA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2435524">
    <w:abstractNumId w:val="19"/>
  </w:num>
  <w:num w:numId="2" w16cid:durableId="1382245959">
    <w:abstractNumId w:val="10"/>
  </w:num>
  <w:num w:numId="3" w16cid:durableId="561254154">
    <w:abstractNumId w:val="32"/>
  </w:num>
  <w:num w:numId="4" w16cid:durableId="996498968">
    <w:abstractNumId w:val="25"/>
  </w:num>
  <w:num w:numId="5" w16cid:durableId="2004163007">
    <w:abstractNumId w:val="35"/>
  </w:num>
  <w:num w:numId="6" w16cid:durableId="1238399582">
    <w:abstractNumId w:val="45"/>
  </w:num>
  <w:num w:numId="7" w16cid:durableId="784736549">
    <w:abstractNumId w:val="31"/>
  </w:num>
  <w:num w:numId="8" w16cid:durableId="1545170024">
    <w:abstractNumId w:val="6"/>
  </w:num>
  <w:num w:numId="9" w16cid:durableId="1933009547">
    <w:abstractNumId w:val="41"/>
  </w:num>
  <w:num w:numId="10" w16cid:durableId="1108423955">
    <w:abstractNumId w:val="12"/>
  </w:num>
  <w:num w:numId="11" w16cid:durableId="900865405">
    <w:abstractNumId w:val="39"/>
  </w:num>
  <w:num w:numId="12" w16cid:durableId="1796555226">
    <w:abstractNumId w:val="9"/>
  </w:num>
  <w:num w:numId="13" w16cid:durableId="1307661503">
    <w:abstractNumId w:val="27"/>
  </w:num>
  <w:num w:numId="14" w16cid:durableId="1645235806">
    <w:abstractNumId w:val="29"/>
  </w:num>
  <w:num w:numId="15" w16cid:durableId="1429808586">
    <w:abstractNumId w:val="21"/>
  </w:num>
  <w:num w:numId="16" w16cid:durableId="1349409321">
    <w:abstractNumId w:val="23"/>
  </w:num>
  <w:num w:numId="17" w16cid:durableId="1377781786">
    <w:abstractNumId w:val="7"/>
  </w:num>
  <w:num w:numId="18" w16cid:durableId="880476896">
    <w:abstractNumId w:val="44"/>
  </w:num>
  <w:num w:numId="19" w16cid:durableId="469177715">
    <w:abstractNumId w:val="20"/>
  </w:num>
  <w:num w:numId="20" w16cid:durableId="980697977">
    <w:abstractNumId w:val="42"/>
  </w:num>
  <w:num w:numId="21" w16cid:durableId="1578395079">
    <w:abstractNumId w:val="16"/>
  </w:num>
  <w:num w:numId="22" w16cid:durableId="1453792834">
    <w:abstractNumId w:val="5"/>
  </w:num>
  <w:num w:numId="23" w16cid:durableId="789397930">
    <w:abstractNumId w:val="15"/>
  </w:num>
  <w:num w:numId="24" w16cid:durableId="584848679">
    <w:abstractNumId w:val="40"/>
  </w:num>
  <w:num w:numId="25" w16cid:durableId="259144228">
    <w:abstractNumId w:val="24"/>
  </w:num>
  <w:num w:numId="26" w16cid:durableId="622351250">
    <w:abstractNumId w:val="13"/>
  </w:num>
  <w:num w:numId="27" w16cid:durableId="1617759865">
    <w:abstractNumId w:val="22"/>
  </w:num>
  <w:num w:numId="28" w16cid:durableId="1093819447">
    <w:abstractNumId w:val="8"/>
  </w:num>
  <w:num w:numId="29" w16cid:durableId="1354453455">
    <w:abstractNumId w:val="14"/>
  </w:num>
  <w:num w:numId="30" w16cid:durableId="1316179125">
    <w:abstractNumId w:val="17"/>
  </w:num>
  <w:num w:numId="31" w16cid:durableId="888223044">
    <w:abstractNumId w:val="28"/>
  </w:num>
  <w:num w:numId="32" w16cid:durableId="1615790233">
    <w:abstractNumId w:val="33"/>
  </w:num>
  <w:num w:numId="33" w16cid:durableId="244388087">
    <w:abstractNumId w:val="43"/>
  </w:num>
  <w:num w:numId="34" w16cid:durableId="1449737453">
    <w:abstractNumId w:val="34"/>
  </w:num>
  <w:num w:numId="35" w16cid:durableId="1241789728">
    <w:abstractNumId w:val="38"/>
  </w:num>
  <w:num w:numId="36" w16cid:durableId="1724596677">
    <w:abstractNumId w:val="11"/>
  </w:num>
  <w:num w:numId="37" w16cid:durableId="1795441095">
    <w:abstractNumId w:val="36"/>
  </w:num>
  <w:num w:numId="38" w16cid:durableId="1255625822">
    <w:abstractNumId w:val="18"/>
  </w:num>
  <w:num w:numId="39" w16cid:durableId="1104574679">
    <w:abstractNumId w:val="30"/>
  </w:num>
  <w:num w:numId="40" w16cid:durableId="230123441">
    <w:abstractNumId w:val="26"/>
  </w:num>
  <w:num w:numId="41" w16cid:durableId="74324801">
    <w:abstractNumId w:val="4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6F5E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97A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27C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34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BE"/>
    <w:rsid w:val="009973F6"/>
    <w:rsid w:val="00997401"/>
    <w:rsid w:val="009A115F"/>
    <w:rsid w:val="009A11EA"/>
    <w:rsid w:val="009A1287"/>
    <w:rsid w:val="009A3365"/>
    <w:rsid w:val="009A49D7"/>
    <w:rsid w:val="009A6723"/>
    <w:rsid w:val="009A733A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59C4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925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Akapit z listą5,T_SZ_List Paragraph,normalny tekst,Akapit z listą BS,Kolorowa lista — akcent 11,Jasna lista — akcent 51,Kolorowa lista — akcent 12,Obiekt,Dot pt,Nagłowek 3"/>
    <w:basedOn w:val="Normalny"/>
    <w:link w:val="AkapitzlistZnak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,Jasna lista — akcent 51 Znak,Kolorowa lista — akcent 12 Znak,Obiekt Znak"/>
    <w:link w:val="Akapitzlist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6717D-1B8F-4D1B-98A8-6BCF6316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1251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82</cp:revision>
  <cp:lastPrinted>2021-06-09T11:39:00Z</cp:lastPrinted>
  <dcterms:created xsi:type="dcterms:W3CDTF">2020-07-07T11:23:00Z</dcterms:created>
  <dcterms:modified xsi:type="dcterms:W3CDTF">2026-05-20T07:09:00Z</dcterms:modified>
</cp:coreProperties>
</file>